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9" w:lineRule="exact" w:line="240"/>
        <w:sectPr>
          <w:type w:val="continuous"/>
          <w:pgSz w:w="15900" w:h="12240" w:orient="landscape"/>
          <w:pgMar w:top="1120" w:bottom="280" w:left="520" w:right="44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before="43" w:lineRule="auto" w:line="330"/>
        <w:ind w:left="114" w:right="-29" w:hanging="5"/>
      </w:pPr>
      <w:r>
        <w:rPr>
          <w:rFonts w:cs="Arial" w:hAnsi="Arial" w:eastAsia="Arial" w:ascii="Arial"/>
          <w:color w:val="161518"/>
          <w:w w:val="93"/>
          <w:sz w:val="17"/>
          <w:szCs w:val="17"/>
        </w:rPr>
        <w:t>A</w:t>
      </w:r>
      <w:r>
        <w:rPr>
          <w:rFonts w:cs="Arial" w:hAnsi="Arial" w:eastAsia="Arial" w:ascii="Arial"/>
          <w:color w:val="161518"/>
          <w:w w:val="82"/>
          <w:sz w:val="17"/>
          <w:szCs w:val="17"/>
        </w:rPr>
        <w:t>R</w:t>
      </w:r>
      <w:r>
        <w:rPr>
          <w:rFonts w:cs="Arial" w:hAnsi="Arial" w:eastAsia="Arial" w:ascii="Arial"/>
          <w:color w:val="161518"/>
          <w:w w:val="112"/>
          <w:sz w:val="17"/>
          <w:szCs w:val="17"/>
        </w:rPr>
        <w:t>Q</w:t>
      </w:r>
      <w:r>
        <w:rPr>
          <w:rFonts w:cs="Arial" w:hAnsi="Arial" w:eastAsia="Arial" w:ascii="Arial"/>
          <w:color w:val="161518"/>
          <w:w w:val="61"/>
          <w:sz w:val="17"/>
          <w:szCs w:val="17"/>
        </w:rPr>
        <w:t>.</w:t>
      </w:r>
      <w:r>
        <w:rPr>
          <w:rFonts w:cs="Arial" w:hAnsi="Arial" w:eastAsia="Arial" w:ascii="Arial"/>
          <w:color w:val="161518"/>
          <w:spacing w:val="2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C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L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O</w:t>
      </w:r>
      <w:r>
        <w:rPr>
          <w:rFonts w:cs="Arial" w:hAnsi="Arial" w:eastAsia="Arial" w:ascii="Arial"/>
          <w:color w:val="161518"/>
          <w:spacing w:val="0"/>
          <w:w w:val="88"/>
          <w:sz w:val="17"/>
          <w:szCs w:val="17"/>
        </w:rPr>
        <w:t>S</w:t>
      </w:r>
      <w:r>
        <w:rPr>
          <w:rFonts w:cs="Arial" w:hAnsi="Arial" w:eastAsia="Arial" w:ascii="Arial"/>
          <w:color w:val="161518"/>
          <w:spacing w:val="32"/>
          <w:w w:val="88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M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N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Z</w:t>
      </w:r>
      <w:r>
        <w:rPr>
          <w:rFonts w:cs="Arial" w:hAnsi="Arial" w:eastAsia="Arial" w:ascii="Arial"/>
          <w:color w:val="161518"/>
          <w:spacing w:val="-14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6"/>
          <w:sz w:val="17"/>
          <w:szCs w:val="17"/>
        </w:rPr>
        <w:t>G</w:t>
      </w:r>
      <w:r>
        <w:rPr>
          <w:rFonts w:cs="Arial" w:hAnsi="Arial" w:eastAsia="Arial" w:ascii="Arial"/>
          <w:color w:val="161518"/>
          <w:spacing w:val="0"/>
          <w:w w:val="101"/>
          <w:sz w:val="17"/>
          <w:szCs w:val="17"/>
        </w:rPr>
        <w:t>U</w:t>
      </w:r>
      <w:r>
        <w:rPr>
          <w:rFonts w:cs="Arial" w:hAnsi="Arial" w:eastAsia="Arial" w:ascii="Arial"/>
          <w:color w:val="161518"/>
          <w:spacing w:val="0"/>
          <w:w w:val="106"/>
          <w:sz w:val="17"/>
          <w:szCs w:val="17"/>
        </w:rPr>
        <w:t>T</w:t>
      </w:r>
      <w:r>
        <w:rPr>
          <w:rFonts w:cs="Arial" w:hAnsi="Arial" w:eastAsia="Arial" w:ascii="Arial"/>
          <w:color w:val="161518"/>
          <w:spacing w:val="0"/>
          <w:w w:val="81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89"/>
          <w:sz w:val="17"/>
          <w:szCs w:val="17"/>
        </w:rPr>
        <w:t>ERR</w:t>
      </w:r>
      <w:r>
        <w:rPr>
          <w:rFonts w:cs="Arial" w:hAnsi="Arial" w:eastAsia="Arial" w:ascii="Arial"/>
          <w:color w:val="161518"/>
          <w:spacing w:val="0"/>
          <w:w w:val="84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97"/>
          <w:sz w:val="17"/>
          <w:szCs w:val="17"/>
        </w:rPr>
        <w:t>Z</w:t>
      </w:r>
      <w:r>
        <w:rPr>
          <w:rFonts w:cs="Arial" w:hAnsi="Arial" w:eastAsia="Arial" w:ascii="Arial"/>
          <w:color w:val="161518"/>
          <w:spacing w:val="0"/>
          <w:w w:val="97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2"/>
          <w:sz w:val="17"/>
          <w:szCs w:val="17"/>
        </w:rPr>
        <w:t>P</w:t>
      </w:r>
      <w:r>
        <w:rPr>
          <w:rFonts w:cs="Arial" w:hAnsi="Arial" w:eastAsia="Arial" w:ascii="Arial"/>
          <w:color w:val="161518"/>
          <w:spacing w:val="0"/>
          <w:w w:val="89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8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84"/>
          <w:sz w:val="17"/>
          <w:szCs w:val="17"/>
        </w:rPr>
        <w:t>S</w:t>
      </w:r>
      <w:r>
        <w:rPr>
          <w:rFonts w:cs="Arial" w:hAnsi="Arial" w:eastAsia="Arial" w:ascii="Arial"/>
          <w:color w:val="161518"/>
          <w:spacing w:val="0"/>
          <w:w w:val="81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5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89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97"/>
          <w:sz w:val="17"/>
          <w:szCs w:val="17"/>
        </w:rPr>
        <w:t>N</w:t>
      </w:r>
      <w:r>
        <w:rPr>
          <w:rFonts w:cs="Arial" w:hAnsi="Arial" w:eastAsia="Arial" w:ascii="Arial"/>
          <w:color w:val="161518"/>
          <w:spacing w:val="0"/>
          <w:w w:val="106"/>
          <w:sz w:val="17"/>
          <w:szCs w:val="17"/>
        </w:rPr>
        <w:t>T</w:t>
      </w:r>
      <w:r>
        <w:rPr>
          <w:rFonts w:cs="Arial" w:hAnsi="Arial" w:eastAsia="Arial" w:ascii="Arial"/>
          <w:color w:val="161518"/>
          <w:spacing w:val="0"/>
          <w:w w:val="76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M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UN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C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100"/>
          <w:sz w:val="17"/>
          <w:szCs w:val="17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before="59" w:lineRule="auto" w:line="215"/>
        <w:ind w:left="3991" w:right="62" w:hanging="3818"/>
      </w:pPr>
      <w:r>
        <w:br w:type="column"/>
      </w:r>
      <w:r>
        <w:rPr>
          <w:rFonts w:cs="Courier New" w:hAnsi="Courier New" w:eastAsia="Courier New" w:ascii="Courier New"/>
          <w:color w:val="161518"/>
          <w:w w:val="53"/>
          <w:position w:val="-9"/>
          <w:sz w:val="15"/>
          <w:szCs w:val="15"/>
        </w:rPr>
        <w:t>IIMlll-</w:t>
      </w:r>
      <w:r>
        <w:rPr>
          <w:rFonts w:cs="Segoe UI" w:hAnsi="Segoe UI" w:eastAsia="Segoe UI" w:ascii="Segoe UI"/>
          <w:color w:val="161518"/>
          <w:w w:val="241"/>
          <w:position w:val="-9"/>
          <w:sz w:val="15"/>
          <w:szCs w:val="15"/>
        </w:rPr>
        <w:t>�����</w:t>
      </w:r>
      <w:r>
        <w:rPr>
          <w:rFonts w:cs="Courier New" w:hAnsi="Courier New" w:eastAsia="Courier New" w:ascii="Courier New"/>
          <w:color w:val="161518"/>
          <w:w w:val="93"/>
          <w:position w:val="-9"/>
          <w:sz w:val="15"/>
          <w:szCs w:val="15"/>
        </w:rPr>
        <w:t>--4-</w:t>
      </w:r>
      <w:r>
        <w:rPr>
          <w:rFonts w:cs="Segoe UI" w:hAnsi="Segoe UI" w:eastAsia="Segoe UI" w:ascii="Segoe UI"/>
          <w:color w:val="161518"/>
          <w:w w:val="241"/>
          <w:position w:val="-9"/>
          <w:sz w:val="15"/>
          <w:szCs w:val="15"/>
        </w:rPr>
        <w:t>���</w:t>
      </w:r>
      <w:r>
        <w:rPr>
          <w:rFonts w:cs="Courier New" w:hAnsi="Courier New" w:eastAsia="Courier New" w:ascii="Courier New"/>
          <w:color w:val="161518"/>
          <w:w w:val="66"/>
          <w:position w:val="-9"/>
          <w:sz w:val="15"/>
          <w:szCs w:val="15"/>
        </w:rPr>
        <w:t>------1</w:t>
      </w:r>
      <w:r>
        <w:rPr>
          <w:rFonts w:cs="Courier New" w:hAnsi="Courier New" w:eastAsia="Courier New" w:ascii="Courier New"/>
          <w:color w:val="161518"/>
          <w:spacing w:val="-52"/>
          <w:w w:val="100"/>
          <w:position w:val="-9"/>
          <w:sz w:val="15"/>
          <w:szCs w:val="15"/>
        </w:rPr>
        <w:t> </w:t>
      </w:r>
      <w:r>
        <w:rPr>
          <w:rFonts w:cs="Arial" w:hAnsi="Arial" w:eastAsia="Arial" w:ascii="Arial"/>
          <w:color w:val="161518"/>
          <w:spacing w:val="0"/>
          <w:w w:val="86"/>
          <w:position w:val="0"/>
          <w:sz w:val="17"/>
          <w:szCs w:val="17"/>
        </w:rPr>
        <w:t>L</w:t>
      </w:r>
      <w:r>
        <w:rPr>
          <w:rFonts w:cs="Arial" w:hAnsi="Arial" w:eastAsia="Arial" w:ascii="Arial"/>
          <w:color w:val="161518"/>
          <w:spacing w:val="0"/>
          <w:w w:val="86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86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3D3B3D"/>
          <w:spacing w:val="0"/>
          <w:w w:val="86"/>
          <w:position w:val="0"/>
          <w:sz w:val="17"/>
          <w:szCs w:val="17"/>
        </w:rPr>
        <w:t>.</w:t>
      </w:r>
      <w:r>
        <w:rPr>
          <w:rFonts w:cs="Arial" w:hAnsi="Arial" w:eastAsia="Arial" w:ascii="Arial"/>
          <w:color w:val="3D3B3D"/>
          <w:spacing w:val="35"/>
          <w:w w:val="86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9"/>
          <w:position w:val="0"/>
          <w:sz w:val="17"/>
          <w:szCs w:val="17"/>
        </w:rPr>
        <w:t>G</w:t>
      </w:r>
      <w:r>
        <w:rPr>
          <w:rFonts w:cs="Arial" w:hAnsi="Arial" w:eastAsia="Arial" w:ascii="Arial"/>
          <w:color w:val="161518"/>
          <w:spacing w:val="0"/>
          <w:w w:val="105"/>
          <w:position w:val="0"/>
          <w:sz w:val="17"/>
          <w:szCs w:val="17"/>
        </w:rPr>
        <w:t>U</w:t>
      </w:r>
      <w:r>
        <w:rPr>
          <w:rFonts w:cs="Arial" w:hAnsi="Arial" w:eastAsia="Arial" w:ascii="Arial"/>
          <w:color w:val="161518"/>
          <w:spacing w:val="0"/>
          <w:w w:val="112"/>
          <w:position w:val="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6"/>
          <w:position w:val="0"/>
          <w:sz w:val="17"/>
          <w:szCs w:val="17"/>
        </w:rPr>
        <w:t>L</w:t>
      </w:r>
      <w:r>
        <w:rPr>
          <w:rFonts w:cs="Arial" w:hAnsi="Arial" w:eastAsia="Arial" w:ascii="Arial"/>
          <w:color w:val="161518"/>
          <w:spacing w:val="0"/>
          <w:w w:val="91"/>
          <w:position w:val="0"/>
          <w:sz w:val="17"/>
          <w:szCs w:val="17"/>
        </w:rPr>
        <w:t>L</w:t>
      </w:r>
      <w:r>
        <w:rPr>
          <w:rFonts w:cs="Arial" w:hAnsi="Arial" w:eastAsia="Arial" w:ascii="Arial"/>
          <w:color w:val="161518"/>
          <w:spacing w:val="0"/>
          <w:w w:val="80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89"/>
          <w:position w:val="0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122"/>
          <w:position w:val="0"/>
          <w:sz w:val="17"/>
          <w:szCs w:val="17"/>
        </w:rPr>
        <w:t>M</w:t>
      </w:r>
      <w:r>
        <w:rPr>
          <w:rFonts w:cs="Arial" w:hAnsi="Arial" w:eastAsia="Arial" w:ascii="Arial"/>
          <w:color w:val="161518"/>
          <w:spacing w:val="0"/>
          <w:w w:val="105"/>
          <w:position w:val="0"/>
          <w:sz w:val="17"/>
          <w:szCs w:val="17"/>
        </w:rPr>
        <w:t>O</w:t>
      </w:r>
      <w:r>
        <w:rPr>
          <w:rFonts w:cs="Arial" w:hAnsi="Arial" w:eastAsia="Arial" w:ascii="Arial"/>
          <w:color w:val="161518"/>
          <w:spacing w:val="0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-22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0"/>
          <w:position w:val="0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110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115"/>
          <w:position w:val="0"/>
          <w:sz w:val="17"/>
          <w:szCs w:val="17"/>
        </w:rPr>
        <w:t>M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84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Z</w:t>
      </w:r>
      <w:r>
        <w:rPr>
          <w:rFonts w:cs="Arial" w:hAnsi="Arial" w:eastAsia="Arial" w:ascii="Arial"/>
          <w:color w:val="161518"/>
          <w:spacing w:val="20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4"/>
          <w:position w:val="0"/>
          <w:sz w:val="17"/>
          <w:szCs w:val="17"/>
        </w:rPr>
        <w:t>H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89"/>
          <w:position w:val="0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N</w:t>
      </w:r>
      <w:r>
        <w:rPr>
          <w:rFonts w:cs="Arial" w:hAnsi="Arial" w:eastAsia="Arial" w:ascii="Arial"/>
          <w:color w:val="161518"/>
          <w:spacing w:val="0"/>
          <w:w w:val="114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93"/>
          <w:position w:val="0"/>
          <w:sz w:val="17"/>
          <w:szCs w:val="17"/>
        </w:rPr>
        <w:t>N</w:t>
      </w:r>
      <w:r>
        <w:rPr>
          <w:rFonts w:cs="Arial" w:hAnsi="Arial" w:eastAsia="Arial" w:ascii="Arial"/>
          <w:color w:val="161518"/>
          <w:spacing w:val="0"/>
          <w:w w:val="109"/>
          <w:position w:val="0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89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Z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63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NCA</w:t>
      </w:r>
      <w:r>
        <w:rPr>
          <w:rFonts w:cs="Arial" w:hAnsi="Arial" w:eastAsia="Arial" w:ascii="Arial"/>
          <w:color w:val="161518"/>
          <w:spacing w:val="0"/>
          <w:w w:val="86"/>
          <w:position w:val="0"/>
          <w:sz w:val="17"/>
          <w:szCs w:val="17"/>
        </w:rPr>
        <w:t>R</w:t>
      </w:r>
      <w:r>
        <w:rPr>
          <w:rFonts w:cs="Arial" w:hAnsi="Arial" w:eastAsia="Arial" w:ascii="Arial"/>
          <w:color w:val="161518"/>
          <w:spacing w:val="0"/>
          <w:w w:val="94"/>
          <w:position w:val="0"/>
          <w:sz w:val="17"/>
          <w:szCs w:val="17"/>
        </w:rPr>
        <w:t>G</w:t>
      </w:r>
      <w:r>
        <w:rPr>
          <w:rFonts w:cs="Arial" w:hAnsi="Arial" w:eastAsia="Arial" w:ascii="Arial"/>
          <w:color w:val="161518"/>
          <w:spacing w:val="0"/>
          <w:w w:val="114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97"/>
          <w:position w:val="0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O</w:t>
      </w:r>
      <w:r>
        <w:rPr>
          <w:rFonts w:cs="Arial" w:hAnsi="Arial" w:eastAsia="Arial" w:ascii="Arial"/>
          <w:color w:val="161518"/>
          <w:spacing w:val="0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-22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85"/>
          <w:position w:val="0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85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33"/>
          <w:w w:val="85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100"/>
          <w:position w:val="0"/>
          <w:sz w:val="17"/>
          <w:szCs w:val="17"/>
        </w:rPr>
        <w:t>LA</w:t>
      </w:r>
      <w:r>
        <w:rPr>
          <w:rFonts w:cs="Arial" w:hAnsi="Arial" w:eastAsia="Arial" w:ascii="Arial"/>
          <w:color w:val="161518"/>
          <w:spacing w:val="-2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74"/>
          <w:position w:val="0"/>
          <w:sz w:val="17"/>
          <w:szCs w:val="17"/>
        </w:rPr>
        <w:t>H</w:t>
      </w:r>
      <w:r>
        <w:rPr>
          <w:rFonts w:cs="Arial" w:hAnsi="Arial" w:eastAsia="Arial" w:ascii="Arial"/>
          <w:color w:val="161518"/>
          <w:spacing w:val="0"/>
          <w:w w:val="114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89"/>
          <w:position w:val="0"/>
          <w:sz w:val="17"/>
          <w:szCs w:val="17"/>
        </w:rPr>
        <w:t>C</w:t>
      </w:r>
      <w:r>
        <w:rPr>
          <w:rFonts w:cs="Arial" w:hAnsi="Arial" w:eastAsia="Arial" w:ascii="Arial"/>
          <w:color w:val="161518"/>
          <w:spacing w:val="0"/>
          <w:w w:val="81"/>
          <w:position w:val="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93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N</w:t>
      </w:r>
      <w:r>
        <w:rPr>
          <w:rFonts w:cs="Arial" w:hAnsi="Arial" w:eastAsia="Arial" w:ascii="Arial"/>
          <w:color w:val="161518"/>
          <w:spacing w:val="0"/>
          <w:w w:val="105"/>
          <w:position w:val="0"/>
          <w:sz w:val="17"/>
          <w:szCs w:val="17"/>
        </w:rPr>
        <w:t>D</w:t>
      </w:r>
      <w:r>
        <w:rPr>
          <w:rFonts w:cs="Arial" w:hAnsi="Arial" w:eastAsia="Arial" w:ascii="Arial"/>
          <w:color w:val="161518"/>
          <w:spacing w:val="0"/>
          <w:w w:val="110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15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161518"/>
          <w:spacing w:val="0"/>
          <w:w w:val="98"/>
          <w:position w:val="0"/>
          <w:sz w:val="17"/>
          <w:szCs w:val="17"/>
        </w:rPr>
        <w:t>M</w:t>
      </w:r>
      <w:r>
        <w:rPr>
          <w:rFonts w:cs="Arial" w:hAnsi="Arial" w:eastAsia="Arial" w:ascii="Arial"/>
          <w:color w:val="161518"/>
          <w:spacing w:val="0"/>
          <w:w w:val="105"/>
          <w:position w:val="0"/>
          <w:sz w:val="17"/>
          <w:szCs w:val="17"/>
        </w:rPr>
        <w:t>UN</w:t>
      </w:r>
      <w:r>
        <w:rPr>
          <w:rFonts w:cs="Arial" w:hAnsi="Arial" w:eastAsia="Arial" w:ascii="Arial"/>
          <w:color w:val="161518"/>
          <w:spacing w:val="0"/>
          <w:w w:val="112"/>
          <w:position w:val="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C</w:t>
      </w:r>
      <w:r>
        <w:rPr>
          <w:rFonts w:cs="Arial" w:hAnsi="Arial" w:eastAsia="Arial" w:ascii="Arial"/>
          <w:color w:val="161518"/>
          <w:spacing w:val="0"/>
          <w:w w:val="81"/>
          <w:position w:val="0"/>
          <w:sz w:val="17"/>
          <w:szCs w:val="17"/>
        </w:rPr>
        <w:t>I</w:t>
      </w:r>
      <w:r>
        <w:rPr>
          <w:rFonts w:cs="Arial" w:hAnsi="Arial" w:eastAsia="Arial" w:ascii="Arial"/>
          <w:color w:val="161518"/>
          <w:spacing w:val="0"/>
          <w:w w:val="101"/>
          <w:position w:val="0"/>
          <w:sz w:val="17"/>
          <w:szCs w:val="17"/>
        </w:rPr>
        <w:t>P</w:t>
      </w:r>
      <w:r>
        <w:rPr>
          <w:rFonts w:cs="Arial" w:hAnsi="Arial" w:eastAsia="Arial" w:ascii="Arial"/>
          <w:color w:val="161518"/>
          <w:spacing w:val="0"/>
          <w:w w:val="106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161518"/>
          <w:spacing w:val="0"/>
          <w:w w:val="96"/>
          <w:position w:val="0"/>
          <w:sz w:val="17"/>
          <w:szCs w:val="17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rFonts w:cs="Courier New" w:hAnsi="Courier New" w:eastAsia="Courier New" w:ascii="Courier New"/>
          <w:sz w:val="14"/>
          <w:szCs w:val="14"/>
        </w:rPr>
        <w:jc w:val="left"/>
        <w:spacing w:lineRule="exact" w:line="80"/>
      </w:pPr>
      <w:r>
        <w:rPr>
          <w:rFonts w:cs="Segoe UI" w:hAnsi="Segoe UI" w:eastAsia="Segoe UI" w:ascii="Segoe UI"/>
          <w:color w:val="161518"/>
          <w:w w:val="259"/>
          <w:position w:val="2"/>
          <w:sz w:val="14"/>
          <w:szCs w:val="14"/>
        </w:rPr>
        <w:t>�</w:t>
      </w:r>
      <w:r>
        <w:rPr>
          <w:rFonts w:cs="Courier New" w:hAnsi="Courier New" w:eastAsia="Courier New" w:ascii="Courier New"/>
          <w:color w:val="161518"/>
          <w:w w:val="100"/>
          <w:position w:val="2"/>
          <w:sz w:val="14"/>
          <w:szCs w:val="14"/>
        </w:rPr>
        <w:t>l!--</w:t>
      </w:r>
      <w:r>
        <w:rPr>
          <w:rFonts w:cs="Segoe UI" w:hAnsi="Segoe UI" w:eastAsia="Segoe UI" w:ascii="Segoe UI"/>
          <w:color w:val="161518"/>
          <w:w w:val="259"/>
          <w:position w:val="2"/>
          <w:sz w:val="14"/>
          <w:szCs w:val="14"/>
        </w:rPr>
        <w:t>�����</w:t>
      </w:r>
      <w:r>
        <w:rPr>
          <w:rFonts w:cs="Courier New" w:hAnsi="Courier New" w:eastAsia="Courier New" w:ascii="Courier New"/>
          <w:color w:val="161518"/>
          <w:w w:val="133"/>
          <w:position w:val="2"/>
          <w:sz w:val="14"/>
          <w:szCs w:val="14"/>
        </w:rPr>
        <w:t>L--</w:t>
      </w:r>
      <w:r>
        <w:rPr>
          <w:rFonts w:cs="Segoe UI" w:hAnsi="Segoe UI" w:eastAsia="Segoe UI" w:ascii="Segoe UI"/>
          <w:color w:val="161518"/>
          <w:w w:val="259"/>
          <w:position w:val="2"/>
          <w:sz w:val="14"/>
          <w:szCs w:val="14"/>
        </w:rPr>
        <w:t>���</w:t>
      </w:r>
      <w:r>
        <w:rPr>
          <w:rFonts w:cs="Courier New" w:hAnsi="Courier New" w:eastAsia="Courier New" w:ascii="Courier New"/>
          <w:color w:val="161518"/>
          <w:w w:val="75"/>
          <w:position w:val="2"/>
          <w:sz w:val="14"/>
          <w:szCs w:val="14"/>
        </w:rPr>
        <w:t>---'</w:t>
      </w:r>
      <w:r>
        <w:rPr>
          <w:rFonts w:cs="Courier New" w:hAnsi="Courier New" w:eastAsia="Courier New" w:ascii="Courier New"/>
          <w:color w:val="000000"/>
          <w:w w:val="100"/>
          <w:position w:val="0"/>
          <w:sz w:val="14"/>
          <w:szCs w:val="14"/>
        </w:rPr>
      </w:r>
    </w:p>
    <w:p>
      <w:pPr>
        <w:rPr>
          <w:rFonts w:cs="Courier New" w:hAnsi="Courier New" w:eastAsia="Courier New" w:ascii="Courier New"/>
          <w:sz w:val="39"/>
          <w:szCs w:val="39"/>
        </w:rPr>
        <w:jc w:val="left"/>
        <w:spacing w:lineRule="exact" w:line="420"/>
        <w:ind w:left="2406"/>
        <w:sectPr>
          <w:type w:val="continuous"/>
          <w:pgSz w:w="15900" w:h="12240" w:orient="landscape"/>
          <w:pgMar w:top="1120" w:bottom="280" w:left="520" w:right="440"/>
          <w:cols w:num="2" w:equalWidth="off">
            <w:col w:w="2900" w:space="4437"/>
            <w:col w:w="7603"/>
          </w:cols>
        </w:sectPr>
      </w:pPr>
      <w:r>
        <w:pict>
          <v:shape type="#_x0000_t202" style="position:absolute;margin-left:514.793pt;margin-top:16.2359pt;width:146.706pt;height:5.1pt;mso-position-horizontal-relative:page;mso-position-vertical-relative:paragraph;z-index:-5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0"/>
                      <w:szCs w:val="10"/>
                    </w:rPr>
                    <w:jc w:val="left"/>
                    <w:spacing w:lineRule="exact" w:line="100"/>
                    <w:ind w:right="-35"/>
                  </w:pPr>
                  <w:r>
                    <w:rPr>
                      <w:rFonts w:cs="Times New Roman" w:hAnsi="Times New Roman" w:eastAsia="Times New Roman" w:ascii="Times New Roman"/>
                      <w:color w:val="3D3B3D"/>
                      <w:w w:val="66"/>
                      <w:sz w:val="10"/>
                      <w:szCs w:val="10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33"/>
                      <w:sz w:val="10"/>
                      <w:szCs w:val="10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12"/>
                      <w:sz w:val="10"/>
                      <w:szCs w:val="10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320"/>
                      <w:sz w:val="10"/>
                      <w:szCs w:val="10"/>
                    </w:rPr>
                    <w:t>J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78"/>
                      <w:sz w:val="10"/>
                      <w:szCs w:val="10"/>
                    </w:rPr>
                    <w:t>2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59"/>
                      <w:sz w:val="10"/>
                      <w:szCs w:val="10"/>
                    </w:rPr>
                    <w:t>0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249"/>
                      <w:sz w:val="10"/>
                      <w:szCs w:val="10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68"/>
                      <w:sz w:val="10"/>
                      <w:szCs w:val="10"/>
                    </w:rPr>
                    <w:t>8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403"/>
                      <w:sz w:val="10"/>
                      <w:szCs w:val="10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59"/>
                      <w:sz w:val="10"/>
                      <w:szCs w:val="10"/>
                    </w:rPr>
                    <w:t>0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259"/>
                      <w:sz w:val="10"/>
                      <w:szCs w:val="10"/>
                    </w:rPr>
                    <w:t>5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403"/>
                      <w:sz w:val="10"/>
                      <w:szCs w:val="10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49"/>
                      <w:sz w:val="10"/>
                      <w:szCs w:val="10"/>
                    </w:rPr>
                    <w:t>0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68"/>
                      <w:sz w:val="10"/>
                      <w:szCs w:val="10"/>
                    </w:rPr>
                    <w:t>7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389"/>
                      <w:sz w:val="10"/>
                      <w:szCs w:val="10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259"/>
                      <w:sz w:val="10"/>
                      <w:szCs w:val="10"/>
                    </w:rPr>
                    <w:t>0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59"/>
                      <w:sz w:val="10"/>
                      <w:szCs w:val="10"/>
                    </w:rPr>
                    <w:t>6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403"/>
                      <w:sz w:val="10"/>
                      <w:szCs w:val="10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59"/>
                      <w:sz w:val="10"/>
                      <w:szCs w:val="10"/>
                    </w:rPr>
                    <w:t>2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68"/>
                      <w:sz w:val="10"/>
                      <w:szCs w:val="10"/>
                    </w:rPr>
                    <w:t>0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40"/>
                      <w:sz w:val="10"/>
                      <w:szCs w:val="10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3D3B3D"/>
                      <w:w w:val="288"/>
                      <w:sz w:val="10"/>
                      <w:szCs w:val="10"/>
                    </w:rPr>
                    <w:t>8</w:t>
                  </w:r>
                  <w:r>
                    <w:rPr>
                      <w:rFonts w:cs="Times New Roman" w:hAnsi="Times New Roman" w:eastAsia="Times New Roman" w:ascii="Times New Roman"/>
                      <w:color w:val="4F4F57"/>
                      <w:w w:val="403"/>
                      <w:sz w:val="10"/>
                      <w:szCs w:val="10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10"/>
                      <w:szCs w:val="1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Segoe UI" w:hAnsi="Segoe UI" w:eastAsia="Segoe UI" w:ascii="Segoe UI"/>
          <w:color w:val="3D3B3D"/>
          <w:w w:val="15"/>
          <w:position w:val="3"/>
          <w:sz w:val="39"/>
          <w:szCs w:val="39"/>
        </w:rPr>
        <w:t>�</w:t>
      </w:r>
      <w:r>
        <w:rPr>
          <w:rFonts w:cs="Courier New" w:hAnsi="Courier New" w:eastAsia="Courier New" w:ascii="Courier New"/>
          <w:color w:val="3D3B3D"/>
          <w:w w:val="67"/>
          <w:position w:val="3"/>
          <w:sz w:val="39"/>
          <w:szCs w:val="39"/>
        </w:rPr>
        <w:t>l</w:t>
      </w:r>
      <w:r>
        <w:rPr>
          <w:rFonts w:cs="Courier New" w:hAnsi="Courier New" w:eastAsia="Courier New" w:ascii="Courier New"/>
          <w:color w:val="3D3B3D"/>
          <w:w w:val="24"/>
          <w:position w:val="3"/>
          <w:sz w:val="39"/>
          <w:szCs w:val="39"/>
        </w:rPr>
        <w:t>íl</w:t>
      </w:r>
      <w:r>
        <w:rPr>
          <w:rFonts w:cs="Courier New" w:hAnsi="Courier New" w:eastAsia="Courier New" w:ascii="Courier New"/>
          <w:color w:val="4F4F57"/>
          <w:w w:val="49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161518"/>
          <w:w w:val="49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4F4F57"/>
          <w:w w:val="49"/>
          <w:position w:val="3"/>
          <w:sz w:val="39"/>
          <w:szCs w:val="39"/>
        </w:rPr>
        <w:t>1</w:t>
      </w:r>
      <w:r>
        <w:rPr>
          <w:rFonts w:cs="Segoe UI" w:hAnsi="Segoe UI" w:eastAsia="Segoe UI" w:ascii="Segoe UI"/>
          <w:color w:val="3D3B3D"/>
          <w:w w:val="41"/>
          <w:position w:val="3"/>
          <w:sz w:val="39"/>
          <w:szCs w:val="39"/>
        </w:rPr>
        <w:t>�</w:t>
      </w:r>
      <w:r>
        <w:rPr>
          <w:rFonts w:cs="Courier New" w:hAnsi="Courier New" w:eastAsia="Courier New" w:ascii="Courier New"/>
          <w:color w:val="3D3B3D"/>
          <w:w w:val="55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4F4F57"/>
          <w:w w:val="41"/>
          <w:position w:val="3"/>
          <w:sz w:val="39"/>
          <w:szCs w:val="39"/>
        </w:rPr>
        <w:t>1</w:t>
      </w:r>
      <w:r>
        <w:rPr>
          <w:rFonts w:cs="Courier New" w:hAnsi="Courier New" w:eastAsia="Courier New" w:ascii="Courier New"/>
          <w:color w:val="3D3B3D"/>
          <w:w w:val="34"/>
          <w:position w:val="3"/>
          <w:sz w:val="39"/>
          <w:szCs w:val="39"/>
        </w:rPr>
        <w:t>o</w:t>
      </w:r>
      <w:r>
        <w:rPr>
          <w:rFonts w:cs="Courier New" w:hAnsi="Courier New" w:eastAsia="Courier New" w:ascii="Courier New"/>
          <w:color w:val="3D3B3D"/>
          <w:w w:val="26"/>
          <w:position w:val="3"/>
          <w:sz w:val="39"/>
          <w:szCs w:val="39"/>
        </w:rPr>
        <w:t>o</w:t>
      </w:r>
      <w:r>
        <w:rPr>
          <w:rFonts w:cs="Segoe UI" w:hAnsi="Segoe UI" w:eastAsia="Segoe UI" w:ascii="Segoe UI"/>
          <w:color w:val="161518"/>
          <w:w w:val="41"/>
          <w:position w:val="3"/>
          <w:sz w:val="39"/>
          <w:szCs w:val="39"/>
        </w:rPr>
        <w:t>�</w:t>
      </w:r>
      <w:r>
        <w:rPr>
          <w:rFonts w:cs="Segoe UI" w:hAnsi="Segoe UI" w:eastAsia="Segoe UI" w:ascii="Segoe UI"/>
          <w:color w:val="4F4F57"/>
          <w:w w:val="26"/>
          <w:position w:val="3"/>
          <w:sz w:val="39"/>
          <w:szCs w:val="39"/>
        </w:rPr>
        <w:t>�</w:t>
      </w:r>
      <w:r>
        <w:rPr>
          <w:rFonts w:cs="Courier New" w:hAnsi="Courier New" w:eastAsia="Courier New" w:ascii="Courier New"/>
          <w:color w:val="4F4F57"/>
          <w:w w:val="63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3D3B3D"/>
          <w:w w:val="55"/>
          <w:position w:val="3"/>
          <w:sz w:val="39"/>
          <w:szCs w:val="39"/>
        </w:rPr>
        <w:t>I</w:t>
      </w:r>
      <w:r>
        <w:rPr>
          <w:rFonts w:cs="Courier New" w:hAnsi="Courier New" w:eastAsia="Courier New" w:ascii="Courier New"/>
          <w:color w:val="3D3B3D"/>
          <w:w w:val="49"/>
          <w:position w:val="3"/>
          <w:sz w:val="39"/>
          <w:szCs w:val="39"/>
        </w:rPr>
        <w:t>I</w:t>
      </w:r>
      <w:r>
        <w:rPr>
          <w:rFonts w:cs="Courier New" w:hAnsi="Courier New" w:eastAsia="Courier New" w:ascii="Courier New"/>
          <w:color w:val="4F4F57"/>
          <w:w w:val="34"/>
          <w:position w:val="3"/>
          <w:sz w:val="39"/>
          <w:szCs w:val="39"/>
        </w:rPr>
        <w:t>O</w:t>
      </w:r>
      <w:r>
        <w:rPr>
          <w:rFonts w:cs="Courier New" w:hAnsi="Courier New" w:eastAsia="Courier New" w:ascii="Courier New"/>
          <w:color w:val="3D3B3D"/>
          <w:w w:val="26"/>
          <w:position w:val="3"/>
          <w:sz w:val="39"/>
          <w:szCs w:val="39"/>
        </w:rPr>
        <w:t>O</w:t>
      </w:r>
      <w:r>
        <w:rPr>
          <w:rFonts w:cs="Courier New" w:hAnsi="Courier New" w:eastAsia="Courier New" w:ascii="Courier New"/>
          <w:color w:val="161518"/>
          <w:w w:val="31"/>
          <w:position w:val="3"/>
          <w:sz w:val="39"/>
          <w:szCs w:val="39"/>
        </w:rPr>
        <w:t>OO</w:t>
      </w:r>
      <w:r>
        <w:rPr>
          <w:rFonts w:cs="Segoe UI" w:hAnsi="Segoe UI" w:eastAsia="Segoe UI" w:ascii="Segoe UI"/>
          <w:color w:val="4F4F57"/>
          <w:w w:val="27"/>
          <w:position w:val="3"/>
          <w:sz w:val="39"/>
          <w:szCs w:val="39"/>
        </w:rPr>
        <w:t>�</w:t>
      </w:r>
      <w:r>
        <w:rPr>
          <w:rFonts w:cs="Courier New" w:hAnsi="Courier New" w:eastAsia="Courier New" w:ascii="Courier New"/>
          <w:color w:val="3D3B3D"/>
          <w:w w:val="69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696671"/>
          <w:w w:val="49"/>
          <w:position w:val="3"/>
          <w:sz w:val="39"/>
          <w:szCs w:val="39"/>
        </w:rPr>
        <w:t>l</w:t>
      </w:r>
      <w:r>
        <w:rPr>
          <w:rFonts w:cs="Segoe UI" w:hAnsi="Segoe UI" w:eastAsia="Segoe UI" w:ascii="Segoe UI"/>
          <w:color w:val="161518"/>
          <w:w w:val="42"/>
          <w:position w:val="3"/>
          <w:sz w:val="39"/>
          <w:szCs w:val="39"/>
        </w:rPr>
        <w:t>�</w:t>
      </w:r>
      <w:r>
        <w:rPr>
          <w:rFonts w:cs="Courier New" w:hAnsi="Courier New" w:eastAsia="Courier New" w:ascii="Courier New"/>
          <w:color w:val="3D3B3D"/>
          <w:w w:val="55"/>
          <w:position w:val="3"/>
          <w:sz w:val="39"/>
          <w:szCs w:val="39"/>
        </w:rPr>
        <w:t>m</w:t>
      </w:r>
      <w:r>
        <w:rPr>
          <w:rFonts w:cs="Courier New" w:hAnsi="Courier New" w:eastAsia="Courier New" w:ascii="Courier New"/>
          <w:color w:val="3D3B3D"/>
          <w:w w:val="41"/>
          <w:position w:val="3"/>
          <w:sz w:val="39"/>
          <w:szCs w:val="39"/>
        </w:rPr>
        <w:t>l</w:t>
      </w:r>
      <w:r>
        <w:rPr>
          <w:rFonts w:cs="Courier New" w:hAnsi="Courier New" w:eastAsia="Courier New" w:ascii="Courier New"/>
          <w:color w:val="3D3B3D"/>
          <w:w w:val="71"/>
          <w:position w:val="3"/>
          <w:sz w:val="39"/>
          <w:szCs w:val="39"/>
        </w:rPr>
        <w:t>l</w:t>
      </w:r>
      <w:r>
        <w:rPr>
          <w:rFonts w:cs="Courier New" w:hAnsi="Courier New" w:eastAsia="Courier New" w:ascii="Courier New"/>
          <w:color w:val="3D3B3D"/>
          <w:w w:val="17"/>
          <w:position w:val="3"/>
          <w:sz w:val="39"/>
          <w:szCs w:val="39"/>
        </w:rPr>
        <w:t>íl</w:t>
      </w:r>
      <w:r>
        <w:rPr>
          <w:rFonts w:cs="Courier New" w:hAnsi="Courier New" w:eastAsia="Courier New" w:ascii="Courier New"/>
          <w:color w:val="000000"/>
          <w:w w:val="100"/>
          <w:position w:val="0"/>
          <w:sz w:val="39"/>
          <w:szCs w:val="39"/>
        </w:rPr>
      </w:r>
    </w:p>
    <w:p>
      <w:pPr>
        <w:rPr>
          <w:sz w:val="19"/>
          <w:szCs w:val="19"/>
        </w:rPr>
        <w:jc w:val="left"/>
        <w:spacing w:before="9" w:lineRule="exact" w:line="180"/>
      </w:pPr>
      <w:r>
        <w:pict>
          <v:shape type="#_x0000_t75" style="position:absolute;margin-left:27.8526pt;margin-top:8.64pt;width:722.247pt;height:223.68pt;mso-position-horizontal-relative:page;mso-position-vertical-relative:page;z-index:-54">
            <v:imagedata o:title="" r:id="rId4"/>
          </v:shape>
        </w:pict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33" w:lineRule="exact" w:line="240"/>
        <w:ind w:left="5917" w:right="6659"/>
      </w:pPr>
      <w:r>
        <w:rPr>
          <w:rFonts w:cs="Arial" w:hAnsi="Arial" w:eastAsia="Arial" w:ascii="Arial"/>
          <w:color w:val="CCC9D2"/>
          <w:w w:val="48"/>
          <w:position w:val="-1"/>
          <w:sz w:val="21"/>
          <w:szCs w:val="21"/>
        </w:rPr>
        <w:t>-</w:t>
      </w:r>
      <w:r>
        <w:rPr>
          <w:rFonts w:cs="Arial" w:hAnsi="Arial" w:eastAsia="Arial" w:ascii="Arial"/>
          <w:color w:val="827E8E"/>
          <w:w w:val="255"/>
          <w:position w:val="-1"/>
          <w:sz w:val="21"/>
          <w:szCs w:val="21"/>
        </w:rPr>
        <w:t>,</w:t>
      </w:r>
      <w:r>
        <w:rPr>
          <w:rFonts w:cs="Arial" w:hAnsi="Arial" w:eastAsia="Arial" w:ascii="Arial"/>
          <w:color w:val="696671"/>
          <w:w w:val="69"/>
          <w:position w:val="-1"/>
          <w:sz w:val="21"/>
          <w:szCs w:val="21"/>
        </w:rPr>
        <w:t>,=</w:t>
      </w:r>
      <w:r>
        <w:rPr>
          <w:rFonts w:cs="Arial" w:hAnsi="Arial" w:eastAsia="Arial" w:ascii="Arial"/>
          <w:color w:val="696671"/>
          <w:w w:val="89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4F4F57"/>
          <w:w w:val="99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4F4F57"/>
          <w:w w:val="88"/>
          <w:position w:val="-1"/>
          <w:sz w:val="21"/>
          <w:szCs w:val="21"/>
        </w:rPr>
        <w:t>D</w:t>
      </w:r>
      <w:r>
        <w:rPr>
          <w:rFonts w:cs="Arial" w:hAnsi="Arial" w:eastAsia="Arial" w:ascii="Arial"/>
          <w:color w:val="4F4F57"/>
          <w:w w:val="85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4F4F57"/>
          <w:w w:val="91"/>
          <w:position w:val="-1"/>
          <w:sz w:val="21"/>
          <w:szCs w:val="21"/>
        </w:rPr>
        <w:t>N</w:t>
      </w:r>
      <w:r>
        <w:rPr>
          <w:rFonts w:cs="Arial" w:hAnsi="Arial" w:eastAsia="Arial" w:ascii="Arial"/>
          <w:color w:val="4F4F57"/>
          <w:w w:val="88"/>
          <w:position w:val="-1"/>
          <w:sz w:val="21"/>
          <w:szCs w:val="21"/>
        </w:rPr>
        <w:t>C</w:t>
      </w:r>
      <w:r>
        <w:rPr>
          <w:rFonts w:cs="Arial" w:hAnsi="Arial" w:eastAsia="Arial" w:ascii="Arial"/>
          <w:color w:val="4F4F57"/>
          <w:w w:val="99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4F4F57"/>
          <w:w w:val="96"/>
          <w:position w:val="-1"/>
          <w:sz w:val="21"/>
          <w:szCs w:val="21"/>
        </w:rPr>
        <w:t>A</w:t>
      </w:r>
      <w:r>
        <w:rPr>
          <w:rFonts w:cs="Arial" w:hAnsi="Arial" w:eastAsia="Arial" w:ascii="Arial"/>
          <w:color w:val="4F4F57"/>
          <w:spacing w:val="9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b/>
          <w:color w:val="4F4F57"/>
          <w:spacing w:val="0"/>
          <w:w w:val="70"/>
          <w:position w:val="-1"/>
          <w:sz w:val="22"/>
          <w:szCs w:val="22"/>
        </w:rPr>
        <w:t>M</w:t>
      </w:r>
      <w:r>
        <w:rPr>
          <w:rFonts w:cs="Arial" w:hAnsi="Arial" w:eastAsia="Arial" w:ascii="Arial"/>
          <w:b/>
          <w:color w:val="4F4F57"/>
          <w:spacing w:val="0"/>
          <w:w w:val="87"/>
          <w:position w:val="-1"/>
          <w:sz w:val="22"/>
          <w:szCs w:val="22"/>
        </w:rPr>
        <w:t>U</w:t>
      </w:r>
      <w:r>
        <w:rPr>
          <w:rFonts w:cs="Arial" w:hAnsi="Arial" w:eastAsia="Arial" w:ascii="Arial"/>
          <w:b/>
          <w:color w:val="4F4F57"/>
          <w:spacing w:val="0"/>
          <w:w w:val="90"/>
          <w:position w:val="-1"/>
          <w:sz w:val="22"/>
          <w:szCs w:val="22"/>
        </w:rPr>
        <w:t>N</w:t>
      </w:r>
      <w:r>
        <w:rPr>
          <w:rFonts w:cs="Arial" w:hAnsi="Arial" w:eastAsia="Arial" w:ascii="Arial"/>
          <w:b/>
          <w:color w:val="4F4F57"/>
          <w:spacing w:val="0"/>
          <w:w w:val="70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4F4F57"/>
          <w:spacing w:val="0"/>
          <w:w w:val="84"/>
          <w:position w:val="-1"/>
          <w:sz w:val="22"/>
          <w:szCs w:val="22"/>
        </w:rPr>
        <w:t>C</w:t>
      </w:r>
      <w:r>
        <w:rPr>
          <w:rFonts w:cs="Arial" w:hAnsi="Arial" w:eastAsia="Arial" w:ascii="Arial"/>
          <w:b/>
          <w:color w:val="4F4F57"/>
          <w:spacing w:val="0"/>
          <w:w w:val="86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4F4F57"/>
          <w:spacing w:val="0"/>
          <w:w w:val="88"/>
          <w:position w:val="-1"/>
          <w:sz w:val="22"/>
          <w:szCs w:val="22"/>
        </w:rPr>
        <w:t>P</w:t>
      </w:r>
      <w:r>
        <w:rPr>
          <w:rFonts w:cs="Arial" w:hAnsi="Arial" w:eastAsia="Arial" w:ascii="Arial"/>
          <w:b/>
          <w:color w:val="4F4F57"/>
          <w:spacing w:val="0"/>
          <w:w w:val="78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4F4F57"/>
          <w:spacing w:val="0"/>
          <w:w w:val="85"/>
          <w:position w:val="-1"/>
          <w:sz w:val="22"/>
          <w:szCs w:val="22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before="43"/>
        <w:ind w:right="3013"/>
      </w:pP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B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8DB1D7"/>
          <w:spacing w:val="5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M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U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C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8DB1D7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A</w:t>
      </w:r>
      <w:r>
        <w:rPr>
          <w:rFonts w:cs="Arial" w:hAnsi="Arial" w:eastAsia="Arial" w:ascii="Arial"/>
          <w:color w:val="78A1D2"/>
          <w:spacing w:val="0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78A1D2"/>
          <w:spacing w:val="23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78A1D2"/>
          <w:spacing w:val="0"/>
          <w:w w:val="80"/>
          <w:sz w:val="14"/>
          <w:szCs w:val="14"/>
        </w:rPr>
        <w:t>D</w:t>
      </w:r>
      <w:r>
        <w:rPr>
          <w:rFonts w:cs="Arial" w:hAnsi="Arial" w:eastAsia="Arial" w:ascii="Arial"/>
          <w:color w:val="78A1D2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right"/>
        <w:spacing w:lineRule="exact" w:line="160"/>
        <w:ind w:right="2821"/>
      </w:pPr>
      <w:r>
        <w:rPr>
          <w:rFonts w:cs="Times New Roman" w:hAnsi="Times New Roman" w:eastAsia="Times New Roman" w:ascii="Times New Roman"/>
          <w:color w:val="78A1D2"/>
          <w:spacing w:val="0"/>
          <w:w w:val="85"/>
          <w:sz w:val="15"/>
          <w:szCs w:val="15"/>
        </w:rPr>
        <w:t>fXT</w:t>
      </w:r>
      <w:r>
        <w:rPr>
          <w:rFonts w:cs="Times New Roman" w:hAnsi="Times New Roman" w:eastAsia="Times New Roman" w:ascii="Times New Roman"/>
          <w:color w:val="6295CE"/>
          <w:spacing w:val="0"/>
          <w:w w:val="85"/>
          <w:sz w:val="15"/>
          <w:szCs w:val="15"/>
        </w:rPr>
        <w:t>LAH</w:t>
      </w:r>
      <w:r>
        <w:rPr>
          <w:rFonts w:cs="Times New Roman" w:hAnsi="Times New Roman" w:eastAsia="Times New Roman" w:ascii="Times New Roman"/>
          <w:color w:val="78A1D2"/>
          <w:spacing w:val="0"/>
          <w:w w:val="85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color w:val="6295CE"/>
          <w:spacing w:val="0"/>
          <w:w w:val="85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8DB1D7"/>
          <w:spacing w:val="0"/>
          <w:w w:val="85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color w:val="78A1D2"/>
          <w:spacing w:val="0"/>
          <w:w w:val="85"/>
          <w:sz w:val="15"/>
          <w:szCs w:val="15"/>
        </w:rPr>
        <w:t>Á</w:t>
      </w:r>
      <w:r>
        <w:rPr>
          <w:rFonts w:cs="Times New Roman" w:hAnsi="Times New Roman" w:eastAsia="Times New Roman" w:ascii="Times New Roman"/>
          <w:color w:val="78A1D2"/>
          <w:spacing w:val="0"/>
          <w:w w:val="85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78A1D2"/>
          <w:spacing w:val="19"/>
          <w:w w:val="85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DB1D7"/>
          <w:spacing w:val="0"/>
          <w:w w:val="85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78A1D2"/>
          <w:spacing w:val="0"/>
          <w:w w:val="85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78A1D2"/>
          <w:spacing w:val="18"/>
          <w:w w:val="85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DB1D7"/>
          <w:spacing w:val="0"/>
          <w:w w:val="8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8DB1D7"/>
          <w:spacing w:val="0"/>
          <w:w w:val="8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8DB1D7"/>
          <w:spacing w:val="0"/>
          <w:w w:val="8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8DB1D7"/>
          <w:spacing w:val="21"/>
          <w:w w:val="8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DB1D7"/>
          <w:spacing w:val="0"/>
          <w:w w:val="82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78A1D2"/>
          <w:spacing w:val="0"/>
          <w:w w:val="89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78A1D2"/>
          <w:spacing w:val="0"/>
          <w:w w:val="9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78A1D2"/>
          <w:spacing w:val="0"/>
          <w:w w:val="86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color w:val="78A1D2"/>
          <w:spacing w:val="0"/>
          <w:w w:val="89"/>
          <w:sz w:val="15"/>
          <w:szCs w:val="15"/>
        </w:rPr>
        <w:t>RIL</w:t>
      </w:r>
      <w:r>
        <w:rPr>
          <w:rFonts w:cs="Times New Roman" w:hAnsi="Times New Roman" w:eastAsia="Times New Roman" w:ascii="Times New Roman"/>
          <w:color w:val="78A1D2"/>
          <w:spacing w:val="0"/>
          <w:w w:val="83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5"/>
          <w:szCs w:val="15"/>
        </w:rPr>
      </w:r>
    </w:p>
    <w:p>
      <w:pPr>
        <w:rPr>
          <w:rFonts w:cs="Segoe UI" w:hAnsi="Segoe UI" w:eastAsia="Segoe UI" w:ascii="Segoe UI"/>
          <w:sz w:val="18"/>
          <w:szCs w:val="18"/>
        </w:rPr>
        <w:jc w:val="right"/>
        <w:spacing w:lineRule="exact" w:line="200"/>
        <w:ind w:right="2777"/>
      </w:pPr>
      <w:r>
        <w:rPr>
          <w:rFonts w:cs="Courier New" w:hAnsi="Courier New" w:eastAsia="Courier New" w:ascii="Courier New"/>
          <w:color w:val="78A1D2"/>
          <w:w w:val="66"/>
          <w:position w:val="1"/>
          <w:sz w:val="18"/>
          <w:szCs w:val="18"/>
        </w:rPr>
        <w:t>2</w:t>
      </w:r>
      <w:r>
        <w:rPr>
          <w:rFonts w:cs="Courier New" w:hAnsi="Courier New" w:eastAsia="Courier New" w:ascii="Courier New"/>
          <w:color w:val="78A1D2"/>
          <w:w w:val="80"/>
          <w:position w:val="1"/>
          <w:sz w:val="18"/>
          <w:szCs w:val="18"/>
        </w:rPr>
        <w:t>0</w:t>
      </w:r>
      <w:r>
        <w:rPr>
          <w:rFonts w:cs="Courier New" w:hAnsi="Courier New" w:eastAsia="Courier New" w:ascii="Courier New"/>
          <w:color w:val="6295CE"/>
          <w:w w:val="66"/>
          <w:position w:val="1"/>
          <w:sz w:val="18"/>
          <w:szCs w:val="18"/>
        </w:rPr>
        <w:t>1</w:t>
      </w:r>
      <w:r>
        <w:rPr>
          <w:rFonts w:cs="Courier New" w:hAnsi="Courier New" w:eastAsia="Courier New" w:ascii="Courier New"/>
          <w:color w:val="78A1D2"/>
          <w:w w:val="97"/>
          <w:position w:val="1"/>
          <w:sz w:val="18"/>
          <w:szCs w:val="18"/>
        </w:rPr>
        <w:t>5</w:t>
      </w:r>
      <w:r>
        <w:rPr>
          <w:rFonts w:cs="Courier New" w:hAnsi="Courier New" w:eastAsia="Courier New" w:ascii="Courier New"/>
          <w:color w:val="78A1D2"/>
          <w:w w:val="53"/>
          <w:position w:val="1"/>
          <w:sz w:val="18"/>
          <w:szCs w:val="18"/>
        </w:rPr>
        <w:t>-</w:t>
      </w:r>
      <w:r>
        <w:rPr>
          <w:rFonts w:cs="Courier New" w:hAnsi="Courier New" w:eastAsia="Courier New" w:ascii="Courier New"/>
          <w:color w:val="78A1D2"/>
          <w:w w:val="71"/>
          <w:position w:val="1"/>
          <w:sz w:val="18"/>
          <w:szCs w:val="18"/>
        </w:rPr>
        <w:t>2</w:t>
      </w:r>
      <w:r>
        <w:rPr>
          <w:rFonts w:cs="Courier New" w:hAnsi="Courier New" w:eastAsia="Courier New" w:ascii="Courier New"/>
          <w:color w:val="78A1D2"/>
          <w:w w:val="80"/>
          <w:position w:val="1"/>
          <w:sz w:val="18"/>
          <w:szCs w:val="18"/>
        </w:rPr>
        <w:t>0</w:t>
      </w:r>
      <w:r>
        <w:rPr>
          <w:rFonts w:cs="Courier New" w:hAnsi="Courier New" w:eastAsia="Courier New" w:ascii="Courier New"/>
          <w:color w:val="8DB1D7"/>
          <w:w w:val="66"/>
          <w:position w:val="1"/>
          <w:sz w:val="18"/>
          <w:szCs w:val="18"/>
        </w:rPr>
        <w:t>1</w:t>
      </w:r>
      <w:r>
        <w:rPr>
          <w:rFonts w:cs="Courier New" w:hAnsi="Courier New" w:eastAsia="Courier New" w:ascii="Courier New"/>
          <w:color w:val="78A1D2"/>
          <w:w w:val="93"/>
          <w:position w:val="1"/>
          <w:sz w:val="18"/>
          <w:szCs w:val="18"/>
        </w:rPr>
        <w:t>8</w:t>
      </w:r>
      <w:r>
        <w:rPr>
          <w:rFonts w:cs="Courier New" w:hAnsi="Courier New" w:eastAsia="Courier New" w:ascii="Courier New"/>
          <w:color w:val="78A1D2"/>
          <w:spacing w:val="-74"/>
          <w:w w:val="100"/>
          <w:position w:val="1"/>
          <w:sz w:val="18"/>
          <w:szCs w:val="18"/>
        </w:rPr>
        <w:t> </w:t>
      </w:r>
      <w:r>
        <w:rPr>
          <w:rFonts w:cs="Courier New" w:hAnsi="Courier New" w:eastAsia="Courier New" w:ascii="Courier New"/>
          <w:color w:val="78A1D2"/>
          <w:spacing w:val="0"/>
          <w:w w:val="37"/>
          <w:position w:val="1"/>
          <w:sz w:val="18"/>
          <w:szCs w:val="18"/>
        </w:rPr>
        <w:t>........</w:t>
      </w:r>
      <w:r>
        <w:rPr>
          <w:rFonts w:cs="Segoe UI" w:hAnsi="Segoe UI" w:eastAsia="Segoe UI" w:ascii="Segoe UI"/>
          <w:color w:val="6295CE"/>
          <w:spacing w:val="0"/>
          <w:w w:val="192"/>
          <w:position w:val="1"/>
          <w:sz w:val="18"/>
          <w:szCs w:val="18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21"/>
          <w:szCs w:val="21"/>
        </w:rPr>
        <w:jc w:val="right"/>
        <w:spacing w:before="32"/>
        <w:ind w:right="2849"/>
      </w:pPr>
      <w:r>
        <w:rPr>
          <w:rFonts w:cs="Arial" w:hAnsi="Arial" w:eastAsia="Arial" w:ascii="Arial"/>
          <w:color w:val="6295CE"/>
          <w:w w:val="87"/>
          <w:sz w:val="19"/>
          <w:szCs w:val="19"/>
        </w:rPr>
        <w:t>H</w:t>
      </w:r>
      <w:r>
        <w:rPr>
          <w:rFonts w:cs="Arial" w:hAnsi="Arial" w:eastAsia="Arial" w:ascii="Arial"/>
          <w:color w:val="6295CE"/>
          <w:w w:val="125"/>
          <w:sz w:val="19"/>
          <w:szCs w:val="19"/>
        </w:rPr>
        <w:t>A</w:t>
      </w:r>
      <w:r>
        <w:rPr>
          <w:rFonts w:cs="Arial" w:hAnsi="Arial" w:eastAsia="Arial" w:ascii="Arial"/>
          <w:color w:val="6295CE"/>
          <w:w w:val="105"/>
          <w:sz w:val="19"/>
          <w:szCs w:val="19"/>
        </w:rPr>
        <w:t>C</w:t>
      </w:r>
      <w:r>
        <w:rPr>
          <w:rFonts w:cs="Arial" w:hAnsi="Arial" w:eastAsia="Arial" w:ascii="Arial"/>
          <w:color w:val="6295CE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78A1D2"/>
          <w:w w:val="110"/>
          <w:sz w:val="19"/>
          <w:szCs w:val="19"/>
        </w:rPr>
        <w:t>E</w:t>
      </w:r>
      <w:r>
        <w:rPr>
          <w:rFonts w:cs="Arial" w:hAnsi="Arial" w:eastAsia="Arial" w:ascii="Arial"/>
          <w:color w:val="78A1D2"/>
          <w:w w:val="105"/>
          <w:sz w:val="19"/>
          <w:szCs w:val="19"/>
        </w:rPr>
        <w:t>N</w:t>
      </w:r>
      <w:r>
        <w:rPr>
          <w:rFonts w:cs="Arial" w:hAnsi="Arial" w:eastAsia="Arial" w:ascii="Arial"/>
          <w:color w:val="78A1D2"/>
          <w:w w:val="112"/>
          <w:sz w:val="19"/>
          <w:szCs w:val="19"/>
        </w:rPr>
        <w:t>D</w:t>
      </w:r>
      <w:r>
        <w:rPr>
          <w:rFonts w:cs="Arial" w:hAnsi="Arial" w:eastAsia="Arial" w:ascii="Arial"/>
          <w:color w:val="78A1D2"/>
          <w:w w:val="117"/>
          <w:sz w:val="19"/>
          <w:szCs w:val="19"/>
        </w:rPr>
        <w:t>A</w:t>
      </w:r>
      <w:r>
        <w:rPr>
          <w:rFonts w:cs="Arial" w:hAnsi="Arial" w:eastAsia="Arial" w:ascii="Arial"/>
          <w:color w:val="78A1D2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8DB1D7"/>
          <w:spacing w:val="0"/>
          <w:w w:val="75"/>
          <w:sz w:val="21"/>
          <w:szCs w:val="21"/>
        </w:rPr>
        <w:t>P</w:t>
      </w:r>
      <w:r>
        <w:rPr>
          <w:rFonts w:cs="Arial" w:hAnsi="Arial" w:eastAsia="Arial" w:ascii="Arial"/>
          <w:color w:val="78A1D2"/>
          <w:spacing w:val="0"/>
          <w:w w:val="95"/>
          <w:sz w:val="21"/>
          <w:szCs w:val="21"/>
        </w:rPr>
        <w:t>Ú</w:t>
      </w:r>
      <w:r>
        <w:rPr>
          <w:rFonts w:cs="Arial" w:hAnsi="Arial" w:eastAsia="Arial" w:ascii="Arial"/>
          <w:color w:val="78A1D2"/>
          <w:spacing w:val="0"/>
          <w:w w:val="106"/>
          <w:sz w:val="21"/>
          <w:szCs w:val="21"/>
        </w:rPr>
        <w:t>B</w:t>
      </w:r>
      <w:r>
        <w:rPr>
          <w:rFonts w:cs="Arial" w:hAnsi="Arial" w:eastAsia="Arial" w:ascii="Arial"/>
          <w:color w:val="6295CE"/>
          <w:spacing w:val="0"/>
          <w:w w:val="115"/>
          <w:sz w:val="21"/>
          <w:szCs w:val="21"/>
        </w:rPr>
        <w:t>L</w:t>
      </w:r>
      <w:r>
        <w:rPr>
          <w:rFonts w:cs="Arial" w:hAnsi="Arial" w:eastAsia="Arial" w:ascii="Arial"/>
          <w:color w:val="6295CE"/>
          <w:spacing w:val="0"/>
          <w:w w:val="107"/>
          <w:sz w:val="21"/>
          <w:szCs w:val="21"/>
        </w:rPr>
        <w:t>I</w:t>
      </w:r>
      <w:r>
        <w:rPr>
          <w:rFonts w:cs="Arial" w:hAnsi="Arial" w:eastAsia="Arial" w:ascii="Arial"/>
          <w:color w:val="6295CE"/>
          <w:spacing w:val="0"/>
          <w:w w:val="95"/>
          <w:sz w:val="21"/>
          <w:szCs w:val="21"/>
        </w:rPr>
        <w:t>C</w:t>
      </w:r>
      <w:r>
        <w:rPr>
          <w:rFonts w:cs="Arial" w:hAnsi="Arial" w:eastAsia="Arial" w:ascii="Arial"/>
          <w:color w:val="6295CE"/>
          <w:spacing w:val="0"/>
          <w:w w:val="96"/>
          <w:sz w:val="21"/>
          <w:szCs w:val="21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7"/>
        <w:ind w:right="3325"/>
      </w:pPr>
      <w:r>
        <w:rPr>
          <w:rFonts w:cs="Arial" w:hAnsi="Arial" w:eastAsia="Arial" w:ascii="Arial"/>
          <w:color w:val="78A1D2"/>
          <w:w w:val="87"/>
          <w:sz w:val="19"/>
          <w:szCs w:val="19"/>
        </w:rPr>
        <w:t>M</w:t>
      </w:r>
      <w:r>
        <w:rPr>
          <w:rFonts w:cs="Arial" w:hAnsi="Arial" w:eastAsia="Arial" w:ascii="Arial"/>
          <w:color w:val="8DB1D7"/>
          <w:w w:val="108"/>
          <w:sz w:val="19"/>
          <w:szCs w:val="19"/>
        </w:rPr>
        <w:t>UN</w:t>
      </w:r>
      <w:r>
        <w:rPr>
          <w:rFonts w:cs="Arial" w:hAnsi="Arial" w:eastAsia="Arial" w:ascii="Arial"/>
          <w:color w:val="9CC1E4"/>
          <w:w w:val="127"/>
          <w:sz w:val="19"/>
          <w:szCs w:val="19"/>
        </w:rPr>
        <w:t>I</w:t>
      </w:r>
      <w:r>
        <w:rPr>
          <w:rFonts w:cs="Arial" w:hAnsi="Arial" w:eastAsia="Arial" w:ascii="Arial"/>
          <w:color w:val="9CC1E4"/>
          <w:w w:val="105"/>
          <w:sz w:val="19"/>
          <w:szCs w:val="19"/>
        </w:rPr>
        <w:t>C</w:t>
      </w:r>
      <w:r>
        <w:rPr>
          <w:rFonts w:cs="Arial" w:hAnsi="Arial" w:eastAsia="Arial" w:ascii="Arial"/>
          <w:color w:val="8DB1D7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8DB1D7"/>
          <w:w w:val="113"/>
          <w:sz w:val="19"/>
          <w:szCs w:val="19"/>
        </w:rPr>
        <w:t>P</w:t>
      </w:r>
      <w:r>
        <w:rPr>
          <w:rFonts w:cs="Arial" w:hAnsi="Arial" w:eastAsia="Arial" w:ascii="Arial"/>
          <w:color w:val="9CC1E4"/>
          <w:w w:val="102"/>
          <w:sz w:val="19"/>
          <w:szCs w:val="19"/>
        </w:rPr>
        <w:t>A</w:t>
      </w:r>
      <w:r>
        <w:rPr>
          <w:rFonts w:cs="Arial" w:hAnsi="Arial" w:eastAsia="Arial" w:ascii="Arial"/>
          <w:color w:val="78A1D2"/>
          <w:w w:val="104"/>
          <w:sz w:val="19"/>
          <w:szCs w:val="19"/>
        </w:rPr>
        <w:t>L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sectPr>
      <w:type w:val="continuous"/>
      <w:pgSz w:w="15900" w:h="12240" w:orient="landscape"/>
      <w:pgMar w:top="1120" w:bottom="280" w:left="520" w:right="44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